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B3501F2"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(tylko w sytuacji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B374A5">
      <w:pPr>
        <w:ind w:left="7080"/>
        <w:jc w:val="right"/>
        <w:rPr>
          <w:rFonts w:ascii="Arial" w:hAnsi="Arial" w:cs="Arial"/>
          <w:bCs/>
          <w:sz w:val="20"/>
          <w:szCs w:val="20"/>
        </w:rPr>
      </w:pPr>
      <w:r w:rsidRPr="005A0D1B">
        <w:rPr>
          <w:rFonts w:ascii="Arial" w:hAnsi="Arial" w:cs="Arial"/>
          <w:bCs/>
          <w:sz w:val="20"/>
          <w:szCs w:val="20"/>
        </w:rPr>
        <w:t xml:space="preserve">Załącznik nr  </w:t>
      </w:r>
      <w:r w:rsidR="003453E4" w:rsidRPr="005A0D1B">
        <w:rPr>
          <w:rFonts w:ascii="Arial" w:hAnsi="Arial" w:cs="Arial"/>
          <w:bCs/>
          <w:sz w:val="20"/>
          <w:szCs w:val="20"/>
        </w:rPr>
        <w:t>4</w:t>
      </w:r>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o którym mowa w art. 118 ust. 3 ustawy P</w:t>
      </w:r>
      <w:r w:rsidRPr="005A0D1B">
        <w:rPr>
          <w:rFonts w:ascii="Arial" w:hAnsi="Arial" w:cs="Arial"/>
          <w:sz w:val="20"/>
          <w:szCs w:val="20"/>
          <w:lang w:val="pl-PL"/>
        </w:rPr>
        <w:t>zp</w:t>
      </w:r>
    </w:p>
    <w:p w14:paraId="6EEB5163" w14:textId="77777777" w:rsidR="00D543A1" w:rsidRPr="005A0D1B" w:rsidRDefault="00D543A1" w:rsidP="00B374A5">
      <w:pPr>
        <w:rPr>
          <w:rFonts w:ascii="Arial" w:hAnsi="Arial" w:cs="Arial"/>
          <w:b/>
          <w:sz w:val="20"/>
          <w:szCs w:val="20"/>
        </w:rPr>
      </w:pPr>
    </w:p>
    <w:p w14:paraId="76E73565" w14:textId="23657A51" w:rsidR="00D543A1" w:rsidRPr="005A0D1B" w:rsidRDefault="00D543A1" w:rsidP="00835E87">
      <w:pPr>
        <w:tabs>
          <w:tab w:val="left" w:pos="2410"/>
          <w:tab w:val="left" w:pos="2552"/>
          <w:tab w:val="left" w:pos="3402"/>
          <w:tab w:val="left" w:pos="3686"/>
        </w:tabs>
        <w:jc w:val="both"/>
        <w:rPr>
          <w:rFonts w:ascii="Arial" w:hAnsi="Arial" w:cs="Arial"/>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222748869"/>
      <w:r w:rsidR="008C0794" w:rsidRPr="00612145">
        <w:rPr>
          <w:rFonts w:ascii="Arial" w:hAnsi="Arial" w:cs="Arial"/>
          <w:b/>
          <w:sz w:val="20"/>
          <w:szCs w:val="20"/>
        </w:rPr>
        <w:t>Wykonanie dokumentacji projektowo – budowlanej w ramach zadania pn.:</w:t>
      </w:r>
      <w:bookmarkStart w:id="1" w:name="_Hlk192491359"/>
      <w:r w:rsidR="008C0794">
        <w:rPr>
          <w:rFonts w:ascii="Arial" w:hAnsi="Arial" w:cs="Arial"/>
          <w:sz w:val="20"/>
          <w:szCs w:val="20"/>
        </w:rPr>
        <w:t xml:space="preserve"> </w:t>
      </w:r>
      <w:r w:rsidR="008C0794" w:rsidRPr="00612145">
        <w:rPr>
          <w:rFonts w:ascii="Arial" w:hAnsi="Arial" w:cs="Arial"/>
          <w:b/>
          <w:sz w:val="20"/>
          <w:szCs w:val="20"/>
        </w:rPr>
        <w:t>Zabezpieczenie i stabilizacja osuwisk nr 2930 i nr 4547</w:t>
      </w:r>
      <w:r w:rsidR="008C0794">
        <w:rPr>
          <w:rFonts w:ascii="Arial" w:hAnsi="Arial" w:cs="Arial"/>
          <w:sz w:val="20"/>
          <w:szCs w:val="20"/>
        </w:rPr>
        <w:t xml:space="preserve"> </w:t>
      </w:r>
      <w:r w:rsidR="008C0794" w:rsidRPr="00612145">
        <w:rPr>
          <w:rFonts w:ascii="Arial" w:hAnsi="Arial" w:cs="Arial"/>
          <w:b/>
          <w:sz w:val="20"/>
          <w:szCs w:val="20"/>
        </w:rPr>
        <w:t>wraz z</w:t>
      </w:r>
      <w:r w:rsidR="008C0794">
        <w:rPr>
          <w:rFonts w:ascii="Arial" w:hAnsi="Arial" w:cs="Arial"/>
          <w:b/>
          <w:sz w:val="20"/>
          <w:szCs w:val="20"/>
        </w:rPr>
        <w:t xml:space="preserve"> </w:t>
      </w:r>
      <w:r w:rsidR="008C0794" w:rsidRPr="00612145">
        <w:rPr>
          <w:rFonts w:ascii="Arial" w:hAnsi="Arial" w:cs="Arial"/>
          <w:b/>
          <w:sz w:val="20"/>
          <w:szCs w:val="20"/>
        </w:rPr>
        <w:t>odbudową i usunięciem skutków</w:t>
      </w:r>
      <w:r w:rsidR="008C0794">
        <w:rPr>
          <w:rFonts w:ascii="Arial" w:hAnsi="Arial" w:cs="Arial"/>
          <w:b/>
          <w:sz w:val="20"/>
          <w:szCs w:val="20"/>
        </w:rPr>
        <w:t xml:space="preserve"> </w:t>
      </w:r>
      <w:r w:rsidR="008C0794" w:rsidRPr="00612145">
        <w:rPr>
          <w:rFonts w:ascii="Arial" w:hAnsi="Arial" w:cs="Arial"/>
          <w:b/>
          <w:sz w:val="20"/>
          <w:szCs w:val="20"/>
        </w:rPr>
        <w:t>w ciągu drogi powiatowej nr 2074K</w:t>
      </w:r>
      <w:r w:rsidR="008C0794">
        <w:rPr>
          <w:rFonts w:ascii="Arial" w:hAnsi="Arial" w:cs="Arial"/>
          <w:sz w:val="20"/>
          <w:szCs w:val="20"/>
        </w:rPr>
        <w:t xml:space="preserve"> </w:t>
      </w:r>
      <w:r w:rsidR="008C0794" w:rsidRPr="00612145">
        <w:rPr>
          <w:rFonts w:ascii="Arial" w:hAnsi="Arial" w:cs="Arial"/>
          <w:b/>
          <w:sz w:val="20"/>
          <w:szCs w:val="20"/>
        </w:rPr>
        <w:t xml:space="preserve">Żegocina </w:t>
      </w:r>
      <w:r w:rsidR="008C0794">
        <w:rPr>
          <w:rFonts w:ascii="Arial" w:hAnsi="Arial" w:cs="Arial"/>
          <w:b/>
          <w:sz w:val="20"/>
          <w:szCs w:val="20"/>
        </w:rPr>
        <w:t>–</w:t>
      </w:r>
      <w:r w:rsidR="008C0794" w:rsidRPr="00612145">
        <w:rPr>
          <w:rFonts w:ascii="Arial" w:hAnsi="Arial" w:cs="Arial"/>
          <w:b/>
          <w:sz w:val="20"/>
          <w:szCs w:val="20"/>
        </w:rPr>
        <w:t xml:space="preserve"> Kamionna</w:t>
      </w:r>
      <w:r w:rsidR="008C0794">
        <w:rPr>
          <w:rFonts w:ascii="Arial" w:hAnsi="Arial" w:cs="Arial"/>
          <w:b/>
          <w:sz w:val="20"/>
          <w:szCs w:val="20"/>
        </w:rPr>
        <w:t xml:space="preserve"> </w:t>
      </w:r>
      <w:r w:rsidR="008C0794" w:rsidRPr="00612145">
        <w:rPr>
          <w:rFonts w:ascii="Arial" w:hAnsi="Arial" w:cs="Arial"/>
          <w:b/>
          <w:sz w:val="20"/>
          <w:szCs w:val="20"/>
        </w:rPr>
        <w:t>w</w:t>
      </w:r>
      <w:r w:rsidR="008C0794">
        <w:rPr>
          <w:rFonts w:ascii="Arial" w:hAnsi="Arial" w:cs="Arial"/>
          <w:b/>
          <w:sz w:val="20"/>
          <w:szCs w:val="20"/>
        </w:rPr>
        <w:t xml:space="preserve"> </w:t>
      </w:r>
      <w:r w:rsidR="008C0794" w:rsidRPr="00612145">
        <w:rPr>
          <w:rFonts w:ascii="Arial" w:hAnsi="Arial" w:cs="Arial"/>
          <w:b/>
          <w:sz w:val="20"/>
          <w:szCs w:val="20"/>
        </w:rPr>
        <w:t xml:space="preserve">miejscowości </w:t>
      </w:r>
      <w:proofErr w:type="spellStart"/>
      <w:r w:rsidR="008C0794" w:rsidRPr="00612145">
        <w:rPr>
          <w:rFonts w:ascii="Arial" w:hAnsi="Arial" w:cs="Arial"/>
          <w:b/>
          <w:sz w:val="20"/>
          <w:szCs w:val="20"/>
        </w:rPr>
        <w:t>Bełdno</w:t>
      </w:r>
      <w:proofErr w:type="spellEnd"/>
      <w:r w:rsidR="008C0794" w:rsidRPr="00612145">
        <w:rPr>
          <w:rFonts w:ascii="Arial" w:hAnsi="Arial" w:cs="Arial"/>
          <w:b/>
          <w:sz w:val="20"/>
          <w:szCs w:val="20"/>
        </w:rPr>
        <w:t xml:space="preserve"> w km </w:t>
      </w:r>
      <w:bookmarkEnd w:id="1"/>
      <w:r w:rsidR="008C0794" w:rsidRPr="00612145">
        <w:rPr>
          <w:rFonts w:ascii="Arial" w:hAnsi="Arial" w:cs="Arial"/>
          <w:b/>
          <w:sz w:val="20"/>
          <w:szCs w:val="20"/>
        </w:rPr>
        <w:t>3+045 – 3+191</w:t>
      </w:r>
      <w:bookmarkEnd w:id="0"/>
      <w:r w:rsidR="008C0794">
        <w:rPr>
          <w:rFonts w:ascii="Arial" w:hAnsi="Arial" w:cs="Arial"/>
          <w:sz w:val="20"/>
          <w:szCs w:val="20"/>
        </w:rPr>
        <w:t xml:space="preserve"> </w:t>
      </w:r>
      <w:r w:rsidR="008C0794" w:rsidRPr="001A1F98">
        <w:rPr>
          <w:rFonts w:ascii="Arial" w:hAnsi="Arial" w:cs="Arial"/>
          <w:b/>
          <w:bCs/>
          <w:sz w:val="20"/>
          <w:szCs w:val="20"/>
        </w:rPr>
        <w:t>–</w:t>
      </w:r>
      <w:r w:rsidR="008C0794" w:rsidRPr="001A1F98">
        <w:rPr>
          <w:rFonts w:ascii="Arial" w:hAnsi="Arial" w:cs="Arial"/>
          <w:b/>
          <w:sz w:val="20"/>
          <w:szCs w:val="20"/>
        </w:rPr>
        <w:t xml:space="preserve"> </w:t>
      </w:r>
      <w:r w:rsidR="008C0794" w:rsidRPr="001A1F98">
        <w:rPr>
          <w:rFonts w:ascii="Arial" w:hAnsi="Arial" w:cs="Arial"/>
          <w:b/>
          <w:bCs/>
          <w:sz w:val="20"/>
          <w:szCs w:val="20"/>
        </w:rPr>
        <w:t>znak: ZP.271.</w:t>
      </w:r>
      <w:r w:rsidR="008C0794">
        <w:rPr>
          <w:rFonts w:ascii="Arial" w:hAnsi="Arial" w:cs="Arial"/>
          <w:b/>
          <w:bCs/>
          <w:sz w:val="20"/>
          <w:szCs w:val="20"/>
        </w:rPr>
        <w:t>4.2026</w:t>
      </w:r>
      <w:r w:rsidR="008C0794" w:rsidRPr="001A1F98">
        <w:rPr>
          <w:rFonts w:ascii="Arial" w:hAnsi="Arial" w:cs="Arial"/>
          <w:b/>
          <w:sz w:val="20"/>
          <w:szCs w:val="20"/>
        </w:rPr>
        <w:t>,</w:t>
      </w:r>
      <w:r w:rsidR="008C0794" w:rsidRPr="001A1F98">
        <w:rPr>
          <w:rFonts w:ascii="Arial" w:hAnsi="Arial" w:cs="Arial"/>
          <w:b/>
          <w:i/>
          <w:sz w:val="20"/>
          <w:szCs w:val="20"/>
        </w:rPr>
        <w:t xml:space="preserve"> </w:t>
      </w: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7F2E31B0" w:rsidR="00D543A1" w:rsidRPr="00051C3F" w:rsidRDefault="00D543A1" w:rsidP="00D02F3F">
      <w:pPr>
        <w:tabs>
          <w:tab w:val="left" w:pos="2410"/>
          <w:tab w:val="left" w:pos="2552"/>
          <w:tab w:val="left" w:pos="3402"/>
          <w:tab w:val="left" w:pos="3686"/>
        </w:tabs>
        <w:jc w:val="both"/>
        <w:rPr>
          <w:rFonts w:ascii="Arial" w:hAnsi="Arial" w:cs="Arial"/>
          <w:i/>
          <w:sz w:val="12"/>
          <w:szCs w:val="12"/>
        </w:rPr>
      </w:pPr>
      <w:r w:rsidRPr="005A0D1B">
        <w:rPr>
          <w:rFonts w:ascii="Arial" w:hAnsi="Arial" w:cs="Arial"/>
          <w:sz w:val="20"/>
          <w:szCs w:val="20"/>
        </w:rPr>
        <w:t>niniejszym zobowiązuj</w:t>
      </w:r>
      <w:r w:rsidR="00842924">
        <w:rPr>
          <w:rFonts w:ascii="Arial" w:hAnsi="Arial" w:cs="Arial"/>
          <w:sz w:val="20"/>
          <w:szCs w:val="20"/>
        </w:rPr>
        <w:t>ę</w:t>
      </w:r>
      <w:r w:rsidRPr="005A0D1B">
        <w:rPr>
          <w:rFonts w:ascii="Arial" w:hAnsi="Arial" w:cs="Arial"/>
          <w:sz w:val="20"/>
          <w:szCs w:val="20"/>
        </w:rPr>
        <w:t xml:space="preserve"> się do oddania wskazanemu wyżej Wykonawcy / Wykonawcom własnych zasobów na potrzeby realizacji zamówienia publicznego pn.</w:t>
      </w:r>
      <w:r w:rsidR="00151B31">
        <w:rPr>
          <w:rFonts w:ascii="Arial" w:hAnsi="Arial" w:cs="Arial"/>
          <w:sz w:val="20"/>
          <w:szCs w:val="20"/>
        </w:rPr>
        <w:t>:</w:t>
      </w:r>
      <w:r w:rsidRPr="005A0D1B">
        <w:rPr>
          <w:rFonts w:ascii="Arial" w:hAnsi="Arial" w:cs="Arial"/>
          <w:sz w:val="20"/>
          <w:szCs w:val="20"/>
        </w:rPr>
        <w:t xml:space="preserve"> </w:t>
      </w:r>
      <w:r w:rsidR="008C0794" w:rsidRPr="008C0794">
        <w:rPr>
          <w:rFonts w:ascii="Arial" w:hAnsi="Arial" w:cs="Arial"/>
          <w:bCs/>
          <w:sz w:val="20"/>
          <w:szCs w:val="20"/>
        </w:rPr>
        <w:t>Wykonanie dokumentacji projektowo – budowlanej w</w:t>
      </w:r>
      <w:r w:rsidR="008C0794">
        <w:rPr>
          <w:rFonts w:ascii="Arial" w:hAnsi="Arial" w:cs="Arial"/>
          <w:bCs/>
          <w:sz w:val="20"/>
          <w:szCs w:val="20"/>
        </w:rPr>
        <w:t> </w:t>
      </w:r>
      <w:r w:rsidR="008C0794" w:rsidRPr="008C0794">
        <w:rPr>
          <w:rFonts w:ascii="Arial" w:hAnsi="Arial" w:cs="Arial"/>
          <w:bCs/>
          <w:sz w:val="20"/>
          <w:szCs w:val="20"/>
        </w:rPr>
        <w:t>ramach zadania pn.: Zabezpieczenie i stabilizacja osuwisk nr 2930 i nr 4547 wraz z</w:t>
      </w:r>
      <w:r w:rsidR="008C0794">
        <w:rPr>
          <w:rFonts w:ascii="Arial" w:hAnsi="Arial" w:cs="Arial"/>
          <w:bCs/>
          <w:sz w:val="20"/>
          <w:szCs w:val="20"/>
        </w:rPr>
        <w:t xml:space="preserve"> </w:t>
      </w:r>
      <w:r w:rsidR="008C0794" w:rsidRPr="008C0794">
        <w:rPr>
          <w:rFonts w:ascii="Arial" w:hAnsi="Arial" w:cs="Arial"/>
          <w:bCs/>
          <w:sz w:val="20"/>
          <w:szCs w:val="20"/>
        </w:rPr>
        <w:t>odbudową i usunięciem skutków w ciągu drogi powiatowej nr 2074K Żegocina – Kamionna w</w:t>
      </w:r>
      <w:r w:rsidR="008C0794">
        <w:rPr>
          <w:rFonts w:ascii="Arial" w:hAnsi="Arial" w:cs="Arial"/>
          <w:bCs/>
          <w:sz w:val="20"/>
          <w:szCs w:val="20"/>
        </w:rPr>
        <w:t xml:space="preserve"> </w:t>
      </w:r>
      <w:r w:rsidR="008C0794" w:rsidRPr="008C0794">
        <w:rPr>
          <w:rFonts w:ascii="Arial" w:hAnsi="Arial" w:cs="Arial"/>
          <w:bCs/>
          <w:sz w:val="20"/>
          <w:szCs w:val="20"/>
        </w:rPr>
        <w:t xml:space="preserve">miejscowości </w:t>
      </w:r>
      <w:proofErr w:type="spellStart"/>
      <w:r w:rsidR="008C0794" w:rsidRPr="008C0794">
        <w:rPr>
          <w:rFonts w:ascii="Arial" w:hAnsi="Arial" w:cs="Arial"/>
          <w:bCs/>
          <w:sz w:val="20"/>
          <w:szCs w:val="20"/>
        </w:rPr>
        <w:t>Bełdno</w:t>
      </w:r>
      <w:proofErr w:type="spellEnd"/>
      <w:r w:rsidR="008C0794" w:rsidRPr="008C0794">
        <w:rPr>
          <w:rFonts w:ascii="Arial" w:hAnsi="Arial" w:cs="Arial"/>
          <w:bCs/>
          <w:sz w:val="20"/>
          <w:szCs w:val="20"/>
        </w:rPr>
        <w:t xml:space="preserve"> w km 3+045 – 3+191</w:t>
      </w:r>
      <w:r w:rsidR="00DD595E" w:rsidRPr="00DD595E">
        <w:rPr>
          <w:rFonts w:ascii="Arial" w:hAnsi="Arial" w:cs="Arial"/>
          <w:bCs/>
          <w:sz w:val="20"/>
          <w:szCs w:val="20"/>
        </w:rPr>
        <w:t>,</w:t>
      </w:r>
      <w:r w:rsidRPr="00684462">
        <w:rPr>
          <w:rFonts w:ascii="Arial" w:hAnsi="Arial" w:cs="Arial"/>
          <w:sz w:val="20"/>
          <w:szCs w:val="20"/>
        </w:rPr>
        <w:t xml:space="preserve"> w</w:t>
      </w:r>
      <w:r w:rsidR="00684462">
        <w:rPr>
          <w:rFonts w:ascii="Arial" w:hAnsi="Arial" w:cs="Arial"/>
          <w:sz w:val="20"/>
          <w:szCs w:val="20"/>
        </w:rPr>
        <w:t xml:space="preserve"> </w:t>
      </w:r>
      <w:r w:rsidRPr="00684462">
        <w:rPr>
          <w:rFonts w:ascii="Arial" w:hAnsi="Arial" w:cs="Arial"/>
          <w:sz w:val="20"/>
          <w:szCs w:val="20"/>
        </w:rPr>
        <w:t>związku z czym oświadcza</w:t>
      </w:r>
      <w:r w:rsidR="00A35753" w:rsidRPr="00684462">
        <w:rPr>
          <w:rFonts w:ascii="Arial" w:hAnsi="Arial" w:cs="Arial"/>
          <w:sz w:val="20"/>
          <w:szCs w:val="20"/>
        </w:rPr>
        <w:t>m</w:t>
      </w:r>
      <w:r w:rsidRPr="00684462">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3435AA41"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7952D4CB"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1F698C28"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5588733A"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przypadku szkody poniesionej przez Zamawiającego powstałej wskutek nieudostępnienia wskazanych wyżej zasobów odpowiada solidarnie z Wykonawcą / Wykonawcami zgodnie z regulacją</w:t>
      </w:r>
      <w:r w:rsidR="00A35753">
        <w:rPr>
          <w:rFonts w:ascii="Arial" w:hAnsi="Arial" w:cs="Arial"/>
          <w:bCs/>
          <w:sz w:val="20"/>
          <w:szCs w:val="20"/>
        </w:rPr>
        <w:t xml:space="preserve"> </w:t>
      </w:r>
      <w:r w:rsidRPr="005A0D1B">
        <w:rPr>
          <w:rFonts w:ascii="Arial" w:hAnsi="Arial" w:cs="Arial"/>
          <w:bCs/>
          <w:sz w:val="20"/>
          <w:szCs w:val="20"/>
        </w:rPr>
        <w:t>art. 120 ustawy P</w:t>
      </w:r>
      <w:r w:rsidR="00870A15" w:rsidRPr="005A0D1B">
        <w:rPr>
          <w:rFonts w:ascii="Arial" w:hAnsi="Arial" w:cs="Arial"/>
          <w:bCs/>
          <w:sz w:val="20"/>
          <w:szCs w:val="20"/>
        </w:rPr>
        <w:t>zp</w:t>
      </w:r>
      <w:r w:rsidRPr="005A0D1B">
        <w:rPr>
          <w:rFonts w:ascii="Arial" w:hAnsi="Arial" w:cs="Arial"/>
          <w:bCs/>
          <w:sz w:val="20"/>
          <w:szCs w:val="20"/>
        </w:rPr>
        <w:t>.</w:t>
      </w:r>
    </w:p>
    <w:p w14:paraId="2F3B301C" w14:textId="3929BAD0" w:rsidR="005A0D1B" w:rsidRDefault="005A0D1B" w:rsidP="00B374A5">
      <w:pPr>
        <w:pStyle w:val="rozdzia"/>
        <w:rPr>
          <w:rFonts w:ascii="Arial" w:hAnsi="Arial" w:cs="Arial"/>
        </w:rPr>
      </w:pPr>
    </w:p>
    <w:p w14:paraId="10F09036" w14:textId="7590354C" w:rsidR="00B374A5" w:rsidRDefault="00B374A5" w:rsidP="00B374A5">
      <w:pPr>
        <w:pStyle w:val="rozdzia"/>
        <w:rPr>
          <w:rFonts w:ascii="Arial" w:hAnsi="Arial" w:cs="Arial"/>
        </w:rPr>
      </w:pPr>
    </w:p>
    <w:p w14:paraId="38599587" w14:textId="77777777" w:rsidR="00977AA6" w:rsidRDefault="00977AA6" w:rsidP="00B374A5">
      <w:pPr>
        <w:pStyle w:val="rozdzia"/>
        <w:rPr>
          <w:rFonts w:ascii="Arial" w:hAnsi="Arial" w:cs="Arial"/>
        </w:rPr>
      </w:pPr>
    </w:p>
    <w:p w14:paraId="0DBC773D" w14:textId="1FF44B52" w:rsidR="00B374A5" w:rsidRDefault="00B374A5" w:rsidP="00B374A5">
      <w:pPr>
        <w:pStyle w:val="rozdzia"/>
        <w:rPr>
          <w:rFonts w:ascii="Arial" w:hAnsi="Arial" w:cs="Arial"/>
        </w:rPr>
      </w:pPr>
    </w:p>
    <w:p w14:paraId="0C40045E" w14:textId="0EF44F3C" w:rsidR="00151B31" w:rsidRDefault="00151B31" w:rsidP="00B374A5">
      <w:pPr>
        <w:pStyle w:val="rozdzia"/>
        <w:rPr>
          <w:rFonts w:ascii="Arial" w:hAnsi="Arial" w:cs="Arial"/>
        </w:rPr>
      </w:pPr>
    </w:p>
    <w:p w14:paraId="4D907668" w14:textId="77777777" w:rsidR="00151B31" w:rsidRDefault="00151B31" w:rsidP="00B374A5">
      <w:pPr>
        <w:pStyle w:val="rozdzia"/>
        <w:rPr>
          <w:rFonts w:ascii="Arial" w:hAnsi="Arial" w:cs="Arial"/>
        </w:rPr>
      </w:pPr>
    </w:p>
    <w:p w14:paraId="665CD9AE" w14:textId="77777777" w:rsidR="00B374A5" w:rsidRDefault="00B374A5" w:rsidP="00B374A5">
      <w:pPr>
        <w:pStyle w:val="rozdzia"/>
        <w:rPr>
          <w:rFonts w:ascii="Arial" w:hAnsi="Arial" w:cs="Arial"/>
        </w:rPr>
      </w:pPr>
    </w:p>
    <w:p w14:paraId="3A33C727" w14:textId="165AAA12" w:rsidR="00870A15" w:rsidRPr="00D02F3F" w:rsidRDefault="00870A15" w:rsidP="00B374A5">
      <w:pPr>
        <w:pStyle w:val="rozdzia"/>
        <w:rPr>
          <w:rFonts w:ascii="Arial" w:hAnsi="Arial" w:cs="Arial"/>
          <w:b w:val="0"/>
          <w:bCs/>
          <w:color w:val="C00000"/>
        </w:rPr>
      </w:pPr>
      <w:r w:rsidRPr="00D02F3F">
        <w:rPr>
          <w:rFonts w:ascii="Arial" w:hAnsi="Arial" w:cs="Arial"/>
          <w:b w:val="0"/>
          <w:bCs/>
          <w:color w:val="C00000"/>
        </w:rPr>
        <w:t>UWAGA:</w:t>
      </w:r>
    </w:p>
    <w:p w14:paraId="6F6BFDC1" w14:textId="77777777" w:rsidR="00870A15" w:rsidRPr="00D02F3F" w:rsidRDefault="00870A15" w:rsidP="00B374A5">
      <w:pPr>
        <w:pStyle w:val="rozdzia"/>
        <w:numPr>
          <w:ilvl w:val="0"/>
          <w:numId w:val="30"/>
        </w:numPr>
        <w:rPr>
          <w:rFonts w:ascii="Arial" w:hAnsi="Arial" w:cs="Arial"/>
          <w:b w:val="0"/>
          <w:bCs/>
          <w:color w:val="C00000"/>
          <w:u w:val="none"/>
        </w:rPr>
      </w:pPr>
      <w:r w:rsidRPr="00D02F3F">
        <w:rPr>
          <w:rFonts w:ascii="Arial" w:hAnsi="Arial" w:cs="Arial"/>
          <w:b w:val="0"/>
          <w:bCs/>
          <w:color w:val="C00000"/>
          <w:u w:val="none"/>
        </w:rPr>
        <w:t>Zamawiający zaleca przed podpisaniem, zapisanie dokumentu w formacie .pdf</w:t>
      </w:r>
    </w:p>
    <w:p w14:paraId="1CF2C61C" w14:textId="39E7A27C" w:rsidR="00870A15" w:rsidRPr="00D02F3F" w:rsidRDefault="00870A15" w:rsidP="00B374A5">
      <w:pPr>
        <w:pStyle w:val="rozdzia"/>
        <w:numPr>
          <w:ilvl w:val="0"/>
          <w:numId w:val="30"/>
        </w:numPr>
        <w:tabs>
          <w:tab w:val="left" w:pos="567"/>
        </w:tabs>
        <w:rPr>
          <w:rFonts w:ascii="Arial" w:hAnsi="Arial" w:cs="Arial"/>
          <w:b w:val="0"/>
          <w:bCs/>
          <w:color w:val="C00000"/>
          <w:spacing w:val="20"/>
          <w:sz w:val="20"/>
        </w:rPr>
      </w:pPr>
      <w:r w:rsidRPr="00D02F3F">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D02F3F">
        <w:rPr>
          <w:rFonts w:ascii="Arial" w:hAnsi="Arial" w:cs="Arial"/>
          <w:b w:val="0"/>
          <w:bCs/>
          <w:color w:val="C00000"/>
          <w:u w:val="none"/>
        </w:rPr>
        <w:t>ącą</w:t>
      </w:r>
      <w:proofErr w:type="spellEnd"/>
      <w:r w:rsidRPr="00D02F3F">
        <w:rPr>
          <w:rFonts w:ascii="Arial" w:hAnsi="Arial" w:cs="Arial"/>
          <w:b w:val="0"/>
          <w:bCs/>
          <w:color w:val="C00000"/>
          <w:u w:val="none"/>
        </w:rPr>
        <w:t xml:space="preserve"> zasoby.</w:t>
      </w:r>
    </w:p>
    <w:p w14:paraId="06514AFD" w14:textId="52ED90B0" w:rsidR="00B374A5" w:rsidRDefault="00B374A5" w:rsidP="00B374A5">
      <w:pPr>
        <w:pStyle w:val="rozdzia"/>
        <w:tabs>
          <w:tab w:val="left" w:pos="567"/>
        </w:tabs>
        <w:ind w:left="720"/>
        <w:rPr>
          <w:rFonts w:ascii="Arial" w:hAnsi="Arial" w:cs="Arial"/>
          <w:spacing w:val="20"/>
          <w:sz w:val="20"/>
        </w:rPr>
      </w:pP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B81FD7">
      <w:footerReference w:type="even" r:id="rId7"/>
      <w:footerReference w:type="default" r:id="rId8"/>
      <w:pgSz w:w="11906" w:h="16838" w:code="9"/>
      <w:pgMar w:top="1134" w:right="1134" w:bottom="249"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E6DB" w14:textId="77777777" w:rsidR="00720A84" w:rsidRDefault="00720A84" w:rsidP="00552E30">
      <w:r>
        <w:separator/>
      </w:r>
    </w:p>
  </w:endnote>
  <w:endnote w:type="continuationSeparator" w:id="0">
    <w:p w14:paraId="166FC14D" w14:textId="77777777" w:rsidR="00720A84" w:rsidRDefault="00720A84"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4DED" w14:textId="77777777" w:rsidR="00720A84" w:rsidRDefault="00720A84" w:rsidP="00552E30">
      <w:r>
        <w:separator/>
      </w:r>
    </w:p>
  </w:footnote>
  <w:footnote w:type="continuationSeparator" w:id="0">
    <w:p w14:paraId="1D19F309" w14:textId="77777777" w:rsidR="00720A84" w:rsidRDefault="00720A84"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15D7"/>
    <w:rsid w:val="00045512"/>
    <w:rsid w:val="00050346"/>
    <w:rsid w:val="000515AA"/>
    <w:rsid w:val="00051C3F"/>
    <w:rsid w:val="00060683"/>
    <w:rsid w:val="000616C1"/>
    <w:rsid w:val="000732BC"/>
    <w:rsid w:val="000751D5"/>
    <w:rsid w:val="000918C1"/>
    <w:rsid w:val="000A7D02"/>
    <w:rsid w:val="000C7C58"/>
    <w:rsid w:val="000D137F"/>
    <w:rsid w:val="000E168B"/>
    <w:rsid w:val="000F09A6"/>
    <w:rsid w:val="00120A60"/>
    <w:rsid w:val="00122046"/>
    <w:rsid w:val="001248ED"/>
    <w:rsid w:val="001328EF"/>
    <w:rsid w:val="0014597A"/>
    <w:rsid w:val="00150AAB"/>
    <w:rsid w:val="00151B31"/>
    <w:rsid w:val="00156473"/>
    <w:rsid w:val="00163483"/>
    <w:rsid w:val="001653E4"/>
    <w:rsid w:val="001817BC"/>
    <w:rsid w:val="00190D7A"/>
    <w:rsid w:val="001A4DBE"/>
    <w:rsid w:val="001B0198"/>
    <w:rsid w:val="001D04B7"/>
    <w:rsid w:val="001D3C4D"/>
    <w:rsid w:val="0022177F"/>
    <w:rsid w:val="0022527E"/>
    <w:rsid w:val="002426F5"/>
    <w:rsid w:val="00245DBE"/>
    <w:rsid w:val="00270E68"/>
    <w:rsid w:val="00273636"/>
    <w:rsid w:val="0027755E"/>
    <w:rsid w:val="00283A16"/>
    <w:rsid w:val="00284AED"/>
    <w:rsid w:val="002D314B"/>
    <w:rsid w:val="002D4AAE"/>
    <w:rsid w:val="002F4E11"/>
    <w:rsid w:val="00340E84"/>
    <w:rsid w:val="00343F6D"/>
    <w:rsid w:val="003453E4"/>
    <w:rsid w:val="00351EFD"/>
    <w:rsid w:val="00360CF6"/>
    <w:rsid w:val="00367121"/>
    <w:rsid w:val="003929A6"/>
    <w:rsid w:val="003948FF"/>
    <w:rsid w:val="00394CCC"/>
    <w:rsid w:val="003B05AE"/>
    <w:rsid w:val="003C2089"/>
    <w:rsid w:val="003F2638"/>
    <w:rsid w:val="003F6810"/>
    <w:rsid w:val="00404873"/>
    <w:rsid w:val="00412ABA"/>
    <w:rsid w:val="004152D6"/>
    <w:rsid w:val="00424214"/>
    <w:rsid w:val="00473C4D"/>
    <w:rsid w:val="00490F0D"/>
    <w:rsid w:val="00492111"/>
    <w:rsid w:val="004A6D9A"/>
    <w:rsid w:val="004F53D9"/>
    <w:rsid w:val="00517135"/>
    <w:rsid w:val="00517913"/>
    <w:rsid w:val="00532B93"/>
    <w:rsid w:val="00547BF5"/>
    <w:rsid w:val="0055238E"/>
    <w:rsid w:val="00552E30"/>
    <w:rsid w:val="005767E7"/>
    <w:rsid w:val="005823E5"/>
    <w:rsid w:val="00596E06"/>
    <w:rsid w:val="005A0D1B"/>
    <w:rsid w:val="005B276F"/>
    <w:rsid w:val="005E3E96"/>
    <w:rsid w:val="006077B5"/>
    <w:rsid w:val="00617757"/>
    <w:rsid w:val="006277E8"/>
    <w:rsid w:val="00663AE6"/>
    <w:rsid w:val="006655E5"/>
    <w:rsid w:val="00684462"/>
    <w:rsid w:val="006D55F9"/>
    <w:rsid w:val="006E00EB"/>
    <w:rsid w:val="006E424D"/>
    <w:rsid w:val="006F480A"/>
    <w:rsid w:val="0070676B"/>
    <w:rsid w:val="00720A84"/>
    <w:rsid w:val="00721F1A"/>
    <w:rsid w:val="0072370D"/>
    <w:rsid w:val="007329B6"/>
    <w:rsid w:val="00732C24"/>
    <w:rsid w:val="00736525"/>
    <w:rsid w:val="00761C8B"/>
    <w:rsid w:val="00764ED6"/>
    <w:rsid w:val="00765E02"/>
    <w:rsid w:val="007678E2"/>
    <w:rsid w:val="007719D4"/>
    <w:rsid w:val="00772C83"/>
    <w:rsid w:val="007F10CC"/>
    <w:rsid w:val="008030B5"/>
    <w:rsid w:val="0082296B"/>
    <w:rsid w:val="00822A13"/>
    <w:rsid w:val="00835E87"/>
    <w:rsid w:val="00837A0C"/>
    <w:rsid w:val="00842924"/>
    <w:rsid w:val="00846958"/>
    <w:rsid w:val="00870A15"/>
    <w:rsid w:val="008A4193"/>
    <w:rsid w:val="008C0794"/>
    <w:rsid w:val="008E640E"/>
    <w:rsid w:val="00925A7E"/>
    <w:rsid w:val="009615BE"/>
    <w:rsid w:val="00961B34"/>
    <w:rsid w:val="00974E7A"/>
    <w:rsid w:val="00977AA6"/>
    <w:rsid w:val="009952AA"/>
    <w:rsid w:val="009A07CE"/>
    <w:rsid w:val="009E3302"/>
    <w:rsid w:val="009E50D1"/>
    <w:rsid w:val="00A17CB5"/>
    <w:rsid w:val="00A22053"/>
    <w:rsid w:val="00A310A6"/>
    <w:rsid w:val="00A35753"/>
    <w:rsid w:val="00A801A5"/>
    <w:rsid w:val="00A84D9E"/>
    <w:rsid w:val="00A90AD6"/>
    <w:rsid w:val="00AD7D63"/>
    <w:rsid w:val="00AE3DEE"/>
    <w:rsid w:val="00AE57C9"/>
    <w:rsid w:val="00AF61A7"/>
    <w:rsid w:val="00AF68BD"/>
    <w:rsid w:val="00B01CB9"/>
    <w:rsid w:val="00B05CEF"/>
    <w:rsid w:val="00B374A5"/>
    <w:rsid w:val="00B40E6C"/>
    <w:rsid w:val="00B44419"/>
    <w:rsid w:val="00B4557D"/>
    <w:rsid w:val="00B81178"/>
    <w:rsid w:val="00B81FD7"/>
    <w:rsid w:val="00BA5FE1"/>
    <w:rsid w:val="00BD105A"/>
    <w:rsid w:val="00BD3E87"/>
    <w:rsid w:val="00BD64C4"/>
    <w:rsid w:val="00BF2E8B"/>
    <w:rsid w:val="00BF6E32"/>
    <w:rsid w:val="00C0086E"/>
    <w:rsid w:val="00C24E3A"/>
    <w:rsid w:val="00C31E34"/>
    <w:rsid w:val="00C32C94"/>
    <w:rsid w:val="00C33D13"/>
    <w:rsid w:val="00C65F5D"/>
    <w:rsid w:val="00C667FE"/>
    <w:rsid w:val="00C90A74"/>
    <w:rsid w:val="00C9798B"/>
    <w:rsid w:val="00CC55A7"/>
    <w:rsid w:val="00CF182C"/>
    <w:rsid w:val="00D02F3F"/>
    <w:rsid w:val="00D073A7"/>
    <w:rsid w:val="00D543A1"/>
    <w:rsid w:val="00D61008"/>
    <w:rsid w:val="00D703A1"/>
    <w:rsid w:val="00DB2E6E"/>
    <w:rsid w:val="00DB4F42"/>
    <w:rsid w:val="00DD595E"/>
    <w:rsid w:val="00E65982"/>
    <w:rsid w:val="00E9245B"/>
    <w:rsid w:val="00EA22C5"/>
    <w:rsid w:val="00EA3812"/>
    <w:rsid w:val="00EA6F8D"/>
    <w:rsid w:val="00EB1F96"/>
    <w:rsid w:val="00EB3759"/>
    <w:rsid w:val="00ED6B7E"/>
    <w:rsid w:val="00EE34EB"/>
    <w:rsid w:val="00F37086"/>
    <w:rsid w:val="00F52F6E"/>
    <w:rsid w:val="00F54417"/>
    <w:rsid w:val="00F56EA4"/>
    <w:rsid w:val="00F668A7"/>
    <w:rsid w:val="00F71057"/>
    <w:rsid w:val="00F86864"/>
    <w:rsid w:val="00F92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502</Words>
  <Characters>3018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37</cp:revision>
  <cp:lastPrinted>2022-05-06T09:00:00Z</cp:lastPrinted>
  <dcterms:created xsi:type="dcterms:W3CDTF">2021-03-08T10:51:00Z</dcterms:created>
  <dcterms:modified xsi:type="dcterms:W3CDTF">2026-03-02T07:12:00Z</dcterms:modified>
</cp:coreProperties>
</file>